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006</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6 mois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où se trouve le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Avoir une connaissance des structures et de l’organisation des établissements des différents PO de la zone.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1942</Words>
  <Characters>10682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2022-05-12T07:30:00Z</dcterms:created>
  <dcterms:modified xsi:type="dcterms:W3CDTF">2022-05-12T07:30:00Z</dcterms:modified>
</cp:coreProperties>
</file>